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1853B6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proofErr w:type="gramStart"/>
      <w:r w:rsidR="001853B6" w:rsidRPr="001853B6">
        <w:rPr>
          <w:sz w:val="24"/>
          <w:szCs w:val="24"/>
        </w:rPr>
        <w:t>ВЛ</w:t>
      </w:r>
      <w:proofErr w:type="gramEnd"/>
      <w:r w:rsidR="001853B6" w:rsidRPr="001853B6">
        <w:rPr>
          <w:sz w:val="24"/>
          <w:szCs w:val="24"/>
        </w:rPr>
        <w:t xml:space="preserve"> 0,4 </w:t>
      </w:r>
      <w:proofErr w:type="spellStart"/>
      <w:r w:rsidR="001853B6" w:rsidRPr="001853B6">
        <w:rPr>
          <w:sz w:val="24"/>
          <w:szCs w:val="24"/>
        </w:rPr>
        <w:t>кВ</w:t>
      </w:r>
      <w:proofErr w:type="spellEnd"/>
      <w:r w:rsidR="001853B6" w:rsidRPr="001853B6">
        <w:rPr>
          <w:sz w:val="24"/>
          <w:szCs w:val="24"/>
        </w:rPr>
        <w:t xml:space="preserve"> от КТП №546 СТ Плодовое</w:t>
      </w:r>
      <w:r w:rsidR="008D6576" w:rsidRPr="008D6576">
        <w:rPr>
          <w:sz w:val="24"/>
          <w:szCs w:val="24"/>
        </w:rPr>
        <w:t xml:space="preserve"> ПС 110/35/10 </w:t>
      </w:r>
      <w:proofErr w:type="spellStart"/>
      <w:r w:rsidR="008D6576" w:rsidRPr="008D6576">
        <w:rPr>
          <w:sz w:val="24"/>
          <w:szCs w:val="24"/>
        </w:rPr>
        <w:t>кВ</w:t>
      </w:r>
      <w:proofErr w:type="spellEnd"/>
      <w:r w:rsidR="008D6576" w:rsidRPr="008D6576">
        <w:rPr>
          <w:sz w:val="24"/>
          <w:szCs w:val="24"/>
        </w:rPr>
        <w:t xml:space="preserve"> «Суздаль», фидер № 113 10 </w:t>
      </w:r>
      <w:proofErr w:type="spellStart"/>
      <w:r w:rsidR="008D6576" w:rsidRPr="008D6576">
        <w:rPr>
          <w:sz w:val="24"/>
          <w:szCs w:val="24"/>
        </w:rPr>
        <w:t>кВ</w:t>
      </w:r>
      <w:proofErr w:type="spellEnd"/>
      <w:r w:rsidR="002C14B5">
        <w:rPr>
          <w:sz w:val="24"/>
          <w:szCs w:val="24"/>
        </w:rPr>
        <w:t xml:space="preserve"> </w:t>
      </w:r>
      <w:r w:rsidR="002C14B5" w:rsidRPr="00690184">
        <w:rPr>
          <w:sz w:val="24"/>
          <w:szCs w:val="24"/>
        </w:rPr>
        <w:t xml:space="preserve">(инв. № </w:t>
      </w:r>
      <w:r w:rsidR="001853B6" w:rsidRPr="001853B6">
        <w:rPr>
          <w:sz w:val="24"/>
          <w:szCs w:val="24"/>
        </w:rPr>
        <w:t>130000005714</w:t>
      </w:r>
      <w:r w:rsidR="002C14B5" w:rsidRPr="00B51C44">
        <w:rPr>
          <w:sz w:val="24"/>
          <w:szCs w:val="24"/>
        </w:rPr>
        <w:t>)</w:t>
      </w:r>
      <w:r w:rsidR="002C14B5">
        <w:rPr>
          <w:sz w:val="24"/>
          <w:szCs w:val="24"/>
        </w:rPr>
        <w:t xml:space="preserve"> </w:t>
      </w:r>
      <w:r w:rsidR="008D6576" w:rsidRPr="008D6576">
        <w:rPr>
          <w:sz w:val="24"/>
          <w:szCs w:val="24"/>
        </w:rPr>
        <w:t xml:space="preserve">, </w:t>
      </w:r>
      <w:r w:rsidR="00091CF3" w:rsidRPr="00091CF3">
        <w:rPr>
          <w:sz w:val="24"/>
          <w:szCs w:val="24"/>
        </w:rPr>
        <w:t xml:space="preserve">Владимирская </w:t>
      </w:r>
      <w:proofErr w:type="spellStart"/>
      <w:r w:rsidR="00091CF3" w:rsidRPr="00091CF3">
        <w:rPr>
          <w:sz w:val="24"/>
          <w:szCs w:val="24"/>
        </w:rPr>
        <w:t>обл</w:t>
      </w:r>
      <w:proofErr w:type="spellEnd"/>
      <w:r w:rsidR="00091CF3" w:rsidRPr="00091CF3">
        <w:rPr>
          <w:sz w:val="24"/>
          <w:szCs w:val="24"/>
        </w:rPr>
        <w:t xml:space="preserve">, </w:t>
      </w:r>
      <w:r w:rsidR="003024D2">
        <w:rPr>
          <w:sz w:val="24"/>
          <w:szCs w:val="24"/>
        </w:rPr>
        <w:t xml:space="preserve">Суздальский район, </w:t>
      </w:r>
      <w:r w:rsidR="002C14B5">
        <w:rPr>
          <w:sz w:val="24"/>
          <w:szCs w:val="24"/>
        </w:rPr>
        <w:t xml:space="preserve">с. </w:t>
      </w:r>
      <w:r w:rsidR="002C14B5" w:rsidRPr="008D6576">
        <w:rPr>
          <w:sz w:val="24"/>
          <w:szCs w:val="24"/>
        </w:rPr>
        <w:t>Ивановское,</w:t>
      </w:r>
      <w:r w:rsidR="008D6576" w:rsidRPr="008D6576">
        <w:rPr>
          <w:sz w:val="24"/>
          <w:szCs w:val="24"/>
        </w:rPr>
        <w:t xml:space="preserve"> СНТ "Плодовое"</w:t>
      </w:r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</w:t>
      </w:r>
    </w:p>
    <w:p w:rsidR="008E0A31" w:rsidRPr="00B51C44" w:rsidRDefault="008E0A31" w:rsidP="00554813">
      <w:pPr>
        <w:jc w:val="center"/>
        <w:rPr>
          <w:sz w:val="24"/>
          <w:szCs w:val="24"/>
        </w:rPr>
      </w:pPr>
      <w:r w:rsidRPr="00690184">
        <w:rPr>
          <w:sz w:val="24"/>
          <w:szCs w:val="24"/>
        </w:rPr>
        <w:t xml:space="preserve">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D6576" w:rsidRPr="00690184" w:rsidRDefault="008D6576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2C14B5" w:rsidRDefault="009C5564" w:rsidP="002C14B5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8D6576">
        <w:rPr>
          <w:bCs/>
          <w:iCs/>
          <w:sz w:val="26"/>
          <w:szCs w:val="26"/>
        </w:rPr>
        <w:t>Марьюшкина Н.Ф.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 xml:space="preserve">(15кВт,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 xml:space="preserve">), договор ТП № </w:t>
      </w:r>
      <w:r w:rsidR="008D6576" w:rsidRPr="008D6576">
        <w:rPr>
          <w:bCs/>
          <w:iCs/>
          <w:sz w:val="26"/>
          <w:szCs w:val="26"/>
        </w:rPr>
        <w:t>331040916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2C14B5" w:rsidRPr="002C14B5">
        <w:rPr>
          <w:bCs/>
          <w:iCs/>
          <w:sz w:val="26"/>
          <w:szCs w:val="26"/>
        </w:rPr>
        <w:t>20.12.2021</w:t>
      </w:r>
      <w:r w:rsidR="002C14B5">
        <w:rPr>
          <w:bCs/>
          <w:iCs/>
          <w:sz w:val="26"/>
          <w:szCs w:val="26"/>
        </w:rPr>
        <w:t>г</w:t>
      </w:r>
      <w:r w:rsidR="007425BF" w:rsidRPr="00690184">
        <w:rPr>
          <w:bCs/>
          <w:iCs/>
          <w:sz w:val="26"/>
          <w:szCs w:val="26"/>
        </w:rPr>
        <w:t xml:space="preserve">. Срок ФП: </w:t>
      </w:r>
      <w:r w:rsidR="002C14B5" w:rsidRPr="002C14B5">
        <w:rPr>
          <w:bCs/>
          <w:iCs/>
          <w:sz w:val="26"/>
          <w:szCs w:val="26"/>
        </w:rPr>
        <w:t>20.07.2022</w:t>
      </w:r>
    </w:p>
    <w:p w:rsidR="005201F2" w:rsidRPr="00690184" w:rsidRDefault="005D5054" w:rsidP="002C14B5">
      <w:pPr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2C14B5" w:rsidP="002C14B5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с. </w:t>
            </w:r>
            <w:r w:rsidRPr="002C14B5">
              <w:rPr>
                <w:sz w:val="24"/>
                <w:szCs w:val="24"/>
                <w:lang w:eastAsia="ru-RU"/>
              </w:rPr>
              <w:t>Ивановское, СНТ "Плодовое"</w:t>
            </w:r>
          </w:p>
        </w:tc>
        <w:tc>
          <w:tcPr>
            <w:tcW w:w="5018" w:type="dxa"/>
            <w:vAlign w:val="center"/>
          </w:tcPr>
          <w:p w:rsidR="00EC7ABE" w:rsidRPr="00690184" w:rsidRDefault="002C14B5" w:rsidP="00554813">
            <w:pPr>
              <w:jc w:val="center"/>
              <w:rPr>
                <w:sz w:val="24"/>
                <w:szCs w:val="24"/>
              </w:rPr>
            </w:pPr>
            <w:r w:rsidRPr="002C14B5">
              <w:rPr>
                <w:sz w:val="24"/>
                <w:szCs w:val="24"/>
              </w:rPr>
              <w:t>33:05:052501:155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proofErr w:type="gramEnd"/>
      <w:r w:rsidR="00A40FC0" w:rsidRPr="00A40FC0">
        <w:rPr>
          <w:bCs/>
          <w:iCs/>
          <w:sz w:val="26"/>
          <w:szCs w:val="26"/>
        </w:rPr>
        <w:t>8</w:t>
      </w:r>
      <w:bookmarkStart w:id="0" w:name="_GoBack"/>
      <w:bookmarkEnd w:id="0"/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2C14B5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по реконструкции </w:t>
      </w:r>
      <w:r w:rsidR="002C14B5" w:rsidRPr="002C14B5">
        <w:rPr>
          <w:sz w:val="26"/>
          <w:szCs w:val="26"/>
        </w:rPr>
        <w:t xml:space="preserve">ВЛ-0,4 </w:t>
      </w:r>
      <w:proofErr w:type="spellStart"/>
      <w:r w:rsidR="002C14B5" w:rsidRPr="002C14B5">
        <w:rPr>
          <w:sz w:val="26"/>
          <w:szCs w:val="26"/>
        </w:rPr>
        <w:t>кВ</w:t>
      </w:r>
      <w:proofErr w:type="spellEnd"/>
      <w:r w:rsidR="002C14B5" w:rsidRPr="002C14B5">
        <w:rPr>
          <w:sz w:val="26"/>
          <w:szCs w:val="26"/>
        </w:rPr>
        <w:t xml:space="preserve"> фидер № 1 от ТП-546 ПС 110/35/10 </w:t>
      </w:r>
      <w:proofErr w:type="spellStart"/>
      <w:r w:rsidR="002C14B5" w:rsidRPr="002C14B5">
        <w:rPr>
          <w:sz w:val="26"/>
          <w:szCs w:val="26"/>
        </w:rPr>
        <w:t>кВ</w:t>
      </w:r>
      <w:proofErr w:type="spellEnd"/>
      <w:r w:rsidR="002C14B5" w:rsidRPr="002C14B5">
        <w:rPr>
          <w:sz w:val="26"/>
          <w:szCs w:val="26"/>
        </w:rPr>
        <w:t xml:space="preserve"> «Суздаль», фидер № 113 10 </w:t>
      </w:r>
      <w:proofErr w:type="spellStart"/>
      <w:r w:rsidR="002C14B5" w:rsidRPr="002C14B5">
        <w:rPr>
          <w:sz w:val="26"/>
          <w:szCs w:val="26"/>
        </w:rPr>
        <w:t>кВ</w:t>
      </w:r>
      <w:proofErr w:type="spellEnd"/>
      <w:r w:rsidRPr="00961BEB">
        <w:rPr>
          <w:sz w:val="26"/>
          <w:szCs w:val="26"/>
        </w:rPr>
        <w:t xml:space="preserve"> </w:t>
      </w:r>
      <w:r w:rsidR="002C14B5">
        <w:rPr>
          <w:sz w:val="26"/>
          <w:szCs w:val="26"/>
        </w:rPr>
        <w:t xml:space="preserve">от опоры №3 с увеличением </w:t>
      </w:r>
      <w:r w:rsidRPr="00690184">
        <w:rPr>
          <w:sz w:val="26"/>
          <w:szCs w:val="26"/>
        </w:rPr>
        <w:t>протяженност</w:t>
      </w:r>
      <w:r w:rsidR="002C14B5">
        <w:rPr>
          <w:sz w:val="26"/>
          <w:szCs w:val="26"/>
        </w:rPr>
        <w:t>и на</w:t>
      </w:r>
      <w:r w:rsidRPr="00690184">
        <w:rPr>
          <w:sz w:val="26"/>
          <w:szCs w:val="26"/>
        </w:rPr>
        <w:t xml:space="preserve"> </w:t>
      </w:r>
      <w:r w:rsidR="002C14B5">
        <w:rPr>
          <w:sz w:val="26"/>
          <w:szCs w:val="26"/>
        </w:rPr>
        <w:t>53</w:t>
      </w:r>
      <w:r w:rsidR="00920FCC">
        <w:rPr>
          <w:sz w:val="26"/>
          <w:szCs w:val="26"/>
        </w:rPr>
        <w:t>0</w:t>
      </w:r>
      <w:r w:rsidRPr="00690184">
        <w:rPr>
          <w:sz w:val="26"/>
          <w:szCs w:val="26"/>
        </w:rPr>
        <w:t xml:space="preserve"> м (ориентировочно)</w:t>
      </w:r>
      <w:r w:rsidR="002C14B5">
        <w:rPr>
          <w:sz w:val="26"/>
          <w:szCs w:val="26"/>
        </w:rPr>
        <w:t xml:space="preserve"> до границы земельного участка</w:t>
      </w:r>
      <w:r w:rsidRPr="00690184">
        <w:rPr>
          <w:sz w:val="26"/>
          <w:szCs w:val="26"/>
        </w:rPr>
        <w:t xml:space="preserve">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proofErr w:type="gramStart"/>
      <w:r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2C14B5">
        <w:rPr>
          <w:bCs/>
          <w:sz w:val="26"/>
          <w:szCs w:val="26"/>
        </w:rPr>
        <w:t xml:space="preserve"> протяженностью 8м. </w:t>
      </w:r>
      <w:r w:rsidR="002C14B5">
        <w:rPr>
          <w:sz w:val="26"/>
          <w:szCs w:val="26"/>
        </w:rPr>
        <w:t>Выполнить п</w:t>
      </w:r>
      <w:r w:rsidR="002C14B5" w:rsidRPr="00F620E1">
        <w:rPr>
          <w:sz w:val="26"/>
          <w:szCs w:val="26"/>
        </w:rPr>
        <w:t>роектирование и реконструкцию опор</w:t>
      </w:r>
      <w:r w:rsidR="002C14B5">
        <w:rPr>
          <w:sz w:val="26"/>
          <w:szCs w:val="26"/>
        </w:rPr>
        <w:t>ы№ 3</w:t>
      </w:r>
      <w:r w:rsidR="002C14B5" w:rsidRPr="00F620E1">
        <w:rPr>
          <w:sz w:val="26"/>
          <w:szCs w:val="26"/>
        </w:rPr>
        <w:t xml:space="preserve"> в части монтажа </w:t>
      </w:r>
      <w:proofErr w:type="spellStart"/>
      <w:r w:rsidR="002C14B5" w:rsidRPr="00F620E1">
        <w:rPr>
          <w:sz w:val="26"/>
          <w:szCs w:val="26"/>
        </w:rPr>
        <w:t>ответвительной</w:t>
      </w:r>
      <w:proofErr w:type="spellEnd"/>
      <w:r w:rsidR="002C14B5" w:rsidRPr="00F620E1">
        <w:rPr>
          <w:sz w:val="26"/>
          <w:szCs w:val="26"/>
        </w:rPr>
        <w:t xml:space="preserve"> арматуры</w:t>
      </w:r>
      <w:r w:rsidR="002C14B5">
        <w:rPr>
          <w:sz w:val="26"/>
          <w:szCs w:val="26"/>
        </w:rPr>
        <w:t>.</w:t>
      </w:r>
    </w:p>
    <w:p w:rsidR="00F620E1" w:rsidRPr="00EC3D66" w:rsidRDefault="00F60B6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I) оформление землеотвода под проектируемую </w:t>
      </w:r>
      <w:proofErr w:type="gramStart"/>
      <w:r w:rsidRPr="00EC3D66">
        <w:rPr>
          <w:sz w:val="26"/>
          <w:szCs w:val="26"/>
          <w:lang w:eastAsia="ru-RU"/>
        </w:rPr>
        <w:t>ВЛ</w:t>
      </w:r>
      <w:proofErr w:type="gramEnd"/>
      <w:r w:rsidRPr="00EC3D66">
        <w:rPr>
          <w:sz w:val="26"/>
          <w:szCs w:val="26"/>
          <w:lang w:eastAsia="ru-RU"/>
        </w:rPr>
        <w:t>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  <w:proofErr w:type="gramEnd"/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  <w:proofErr w:type="gramEnd"/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 xml:space="preserve">рабочей документации (в соответствии с требованиями ГОСТ </w:t>
      </w:r>
      <w:proofErr w:type="gramStart"/>
      <w:r w:rsidRPr="00690184">
        <w:rPr>
          <w:color w:val="000000"/>
          <w:sz w:val="26"/>
          <w:szCs w:val="26"/>
        </w:rPr>
        <w:t>Р</w:t>
      </w:r>
      <w:proofErr w:type="gramEnd"/>
      <w:r w:rsidRPr="00690184">
        <w:rPr>
          <w:color w:val="000000"/>
          <w:sz w:val="26"/>
          <w:szCs w:val="26"/>
        </w:rPr>
        <w:t xml:space="preserve">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</w:t>
      </w:r>
      <w:proofErr w:type="gramStart"/>
      <w:r w:rsidR="00CB2A32" w:rsidRPr="00690184">
        <w:rPr>
          <w:bCs/>
          <w:sz w:val="26"/>
          <w:szCs w:val="26"/>
        </w:rPr>
        <w:t>в</w:t>
      </w:r>
      <w:proofErr w:type="gramEnd"/>
      <w:r w:rsidR="00CB2A32" w:rsidRPr="00690184">
        <w:rPr>
          <w:bCs/>
          <w:sz w:val="26"/>
          <w:szCs w:val="26"/>
        </w:rPr>
        <w:t xml:space="preserve">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2C14B5" w:rsidRPr="00690184" w:rsidRDefault="002C14B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</w:t>
      </w:r>
      <w:r w:rsidRPr="000F53B7">
        <w:rPr>
          <w:bCs/>
          <w:iCs/>
          <w:sz w:val="26"/>
          <w:szCs w:val="26"/>
        </w:rPr>
        <w:lastRenderedPageBreak/>
        <w:t>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lastRenderedPageBreak/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типовые проекты на </w:t>
      </w:r>
      <w:proofErr w:type="gramStart"/>
      <w:r w:rsidRPr="00690184">
        <w:rPr>
          <w:bCs/>
          <w:iCs/>
          <w:sz w:val="26"/>
          <w:szCs w:val="26"/>
        </w:rPr>
        <w:t>ВЛ</w:t>
      </w:r>
      <w:proofErr w:type="gramEnd"/>
      <w:r w:rsidRPr="00690184">
        <w:rPr>
          <w:bCs/>
          <w:iCs/>
          <w:sz w:val="26"/>
          <w:szCs w:val="26"/>
        </w:rPr>
        <w:t>, ТП и РП с привязкой к конкретному объекту;</w:t>
      </w:r>
    </w:p>
    <w:p w:rsidR="00B72E13" w:rsidRPr="00690184" w:rsidRDefault="00A40FC0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690184">
        <w:rPr>
          <w:bCs/>
          <w:iCs/>
          <w:sz w:val="26"/>
          <w:szCs w:val="26"/>
        </w:rPr>
        <w:t>ТТ</w:t>
      </w:r>
      <w:proofErr w:type="gramEnd"/>
      <w:r w:rsidRPr="00690184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2C14B5">
              <w:rPr>
                <w:sz w:val="24"/>
                <w:szCs w:val="24"/>
              </w:rPr>
              <w:t>53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2C14B5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24D2">
              <w:rPr>
                <w:sz w:val="24"/>
                <w:szCs w:val="24"/>
              </w:rPr>
              <w:t>х50</w:t>
            </w:r>
            <w:r>
              <w:rPr>
                <w:sz w:val="24"/>
                <w:szCs w:val="24"/>
              </w:rPr>
              <w:t>+1х54,6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  <w:r w:rsidRPr="00690184">
              <w:rPr>
                <w:sz w:val="24"/>
                <w:szCs w:val="24"/>
              </w:rPr>
              <w:t xml:space="preserve">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55481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54813">
              <w:rPr>
                <w:sz w:val="24"/>
                <w:szCs w:val="24"/>
                <w:lang w:val="en-US"/>
              </w:rPr>
              <w:t>IEK</w:t>
            </w:r>
            <w:r w:rsidRPr="00554813">
              <w:rPr>
                <w:sz w:val="24"/>
                <w:szCs w:val="24"/>
              </w:rPr>
              <w:t xml:space="preserve"> </w:t>
            </w:r>
            <w:r w:rsidRPr="00554813">
              <w:rPr>
                <w:sz w:val="24"/>
                <w:szCs w:val="24"/>
                <w:lang w:val="en-US"/>
              </w:rPr>
              <w:t>BA</w:t>
            </w:r>
            <w:r w:rsidRPr="00554813">
              <w:rPr>
                <w:sz w:val="24"/>
                <w:szCs w:val="24"/>
              </w:rPr>
              <w:t xml:space="preserve"> 47-60 2</w:t>
            </w:r>
            <w:r w:rsidRPr="00554813">
              <w:rPr>
                <w:sz w:val="24"/>
                <w:szCs w:val="24"/>
                <w:lang w:val="en-US"/>
              </w:rPr>
              <w:t>P</w:t>
            </w:r>
            <w:r w:rsidRPr="00554813">
              <w:rPr>
                <w:sz w:val="24"/>
                <w:szCs w:val="24"/>
              </w:rPr>
              <w:t xml:space="preserve"> (С), </w:t>
            </w:r>
            <w:r w:rsidRPr="00554813">
              <w:rPr>
                <w:sz w:val="24"/>
                <w:szCs w:val="24"/>
                <w:lang w:val="en-US"/>
              </w:rPr>
              <w:t>I</w:t>
            </w:r>
            <w:r w:rsidRPr="00554813">
              <w:rPr>
                <w:sz w:val="24"/>
                <w:szCs w:val="24"/>
              </w:rPr>
              <w:t xml:space="preserve">н - </w:t>
            </w:r>
            <w:r w:rsidR="00C81812">
              <w:rPr>
                <w:sz w:val="24"/>
                <w:szCs w:val="24"/>
              </w:rPr>
              <w:t>63</w:t>
            </w:r>
            <w:r w:rsidRPr="00554813">
              <w:rPr>
                <w:sz w:val="24"/>
                <w:szCs w:val="24"/>
              </w:rPr>
              <w:t>А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690184">
              <w:rPr>
                <w:sz w:val="24"/>
                <w:szCs w:val="24"/>
              </w:rPr>
              <w:t>ВЛ</w:t>
            </w:r>
            <w:proofErr w:type="gramEnd"/>
            <w:r w:rsidRPr="00690184">
              <w:rPr>
                <w:sz w:val="24"/>
                <w:szCs w:val="24"/>
              </w:rPr>
              <w:t xml:space="preserve">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>Изменение технического решения возможно на основани</w:t>
      </w:r>
      <w:proofErr w:type="gramStart"/>
      <w:r w:rsidRPr="00690184">
        <w:rPr>
          <w:bCs/>
          <w:sz w:val="26"/>
          <w:szCs w:val="26"/>
          <w:u w:val="single"/>
          <w:shd w:val="clear" w:color="auto" w:fill="FFFFFF"/>
        </w:rPr>
        <w:t>е</w:t>
      </w:r>
      <w:proofErr w:type="gramEnd"/>
      <w:r w:rsidRPr="00690184">
        <w:rPr>
          <w:bCs/>
          <w:sz w:val="26"/>
          <w:szCs w:val="26"/>
          <w:u w:val="single"/>
          <w:shd w:val="clear" w:color="auto" w:fill="FFFFFF"/>
        </w:rPr>
        <w:t xml:space="preserve">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690184">
        <w:rPr>
          <w:sz w:val="26"/>
          <w:szCs w:val="26"/>
        </w:rPr>
        <w:t>Р</w:t>
      </w:r>
      <w:proofErr w:type="gramEnd"/>
      <w:r w:rsidRPr="00690184">
        <w:rPr>
          <w:sz w:val="26"/>
          <w:szCs w:val="26"/>
        </w:rPr>
        <w:t xml:space="preserve">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5C7B8E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proofErr w:type="gramStart"/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</w:t>
      </w:r>
      <w:proofErr w:type="gramEnd"/>
      <w:r w:rsidRPr="006B684A">
        <w:rPr>
          <w:sz w:val="26"/>
          <w:szCs w:val="26"/>
        </w:rPr>
        <w:t xml:space="preserve">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</w:t>
      </w:r>
      <w:r w:rsidRPr="006B684A">
        <w:rPr>
          <w:sz w:val="26"/>
          <w:szCs w:val="26"/>
        </w:rPr>
        <w:lastRenderedPageBreak/>
        <w:t xml:space="preserve">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 xml:space="preserve">1,5 кв. мм для меди. Сечение соединительных проводов во вторичных цепях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Встроенные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</w:t>
      </w:r>
      <w:proofErr w:type="gramStart"/>
      <w:r w:rsidRPr="006B684A">
        <w:rPr>
          <w:sz w:val="26"/>
          <w:szCs w:val="26"/>
          <w:lang w:eastAsia="x-none"/>
        </w:rPr>
        <w:t>2</w:t>
      </w:r>
      <w:proofErr w:type="gramEnd"/>
      <w:r w:rsidRPr="006B684A">
        <w:rPr>
          <w:sz w:val="26"/>
          <w:szCs w:val="26"/>
          <w:lang w:eastAsia="x-none"/>
        </w:rPr>
        <w:t xml:space="preserve">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</w:t>
      </w:r>
      <w:proofErr w:type="gramStart"/>
      <w:r w:rsidRPr="006B684A">
        <w:rPr>
          <w:sz w:val="26"/>
          <w:szCs w:val="26"/>
          <w:lang w:eastAsia="x-none"/>
        </w:rPr>
        <w:t>ТТ</w:t>
      </w:r>
      <w:proofErr w:type="gramEnd"/>
      <w:r w:rsidRPr="006B684A">
        <w:rPr>
          <w:sz w:val="26"/>
          <w:szCs w:val="26"/>
          <w:lang w:eastAsia="x-none"/>
        </w:rPr>
        <w:t xml:space="preserve">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</w:t>
      </w:r>
      <w:proofErr w:type="gramStart"/>
      <w:r w:rsidRPr="006B684A">
        <w:rPr>
          <w:sz w:val="26"/>
          <w:szCs w:val="26"/>
        </w:rPr>
        <w:t>проведенным</w:t>
      </w:r>
      <w:proofErr w:type="gramEnd"/>
      <w:r w:rsidRPr="006B684A">
        <w:rPr>
          <w:sz w:val="26"/>
          <w:szCs w:val="26"/>
        </w:rPr>
        <w:t xml:space="preserve">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 xml:space="preserve">границах балансовой </w:t>
      </w:r>
      <w:r w:rsidRPr="006B684A">
        <w:rPr>
          <w:sz w:val="26"/>
          <w:szCs w:val="26"/>
        </w:rPr>
        <w:lastRenderedPageBreak/>
        <w:t>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</w:t>
      </w:r>
      <w:proofErr w:type="gramStart"/>
      <w:r w:rsidRPr="006B684A">
        <w:rPr>
          <w:sz w:val="26"/>
          <w:szCs w:val="26"/>
        </w:rPr>
        <w:t>ТП / РУ</w:t>
      </w:r>
      <w:proofErr w:type="gramEnd"/>
      <w:r w:rsidRPr="006B684A">
        <w:rPr>
          <w:sz w:val="26"/>
          <w:szCs w:val="26"/>
        </w:rPr>
        <w:t>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A40FC0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5C7B8E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</w:t>
      </w:r>
      <w:proofErr w:type="gramStart"/>
      <w:r w:rsidRPr="006B684A">
        <w:rPr>
          <w:sz w:val="26"/>
          <w:szCs w:val="26"/>
          <w:lang w:val="ru-RU"/>
        </w:rPr>
        <w:t xml:space="preserve"> °С</w:t>
      </w:r>
      <w:proofErr w:type="gramEnd"/>
      <w:r w:rsidRPr="006B684A">
        <w:rPr>
          <w:sz w:val="26"/>
          <w:szCs w:val="26"/>
          <w:lang w:val="ru-RU"/>
        </w:rPr>
        <w:t xml:space="preserve">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 xml:space="preserve">- телефон </w:t>
      </w:r>
      <w:proofErr w:type="gramStart"/>
      <w:r w:rsidRPr="006B684A">
        <w:rPr>
          <w:sz w:val="26"/>
          <w:szCs w:val="26"/>
          <w:lang w:val="ru-RU"/>
        </w:rPr>
        <w:t>Единого</w:t>
      </w:r>
      <w:proofErr w:type="gramEnd"/>
      <w:r w:rsidRPr="006B684A">
        <w:rPr>
          <w:sz w:val="26"/>
          <w:szCs w:val="26"/>
          <w:lang w:val="ru-RU"/>
        </w:rPr>
        <w:t xml:space="preserve">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</w:t>
      </w:r>
      <w:r w:rsidRPr="00690184">
        <w:rPr>
          <w:bCs/>
          <w:iCs/>
          <w:sz w:val="26"/>
          <w:szCs w:val="26"/>
        </w:rPr>
        <w:lastRenderedPageBreak/>
        <w:t>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 w:rsidRPr="007768FA">
        <w:rPr>
          <w:sz w:val="26"/>
          <w:szCs w:val="26"/>
        </w:rPr>
        <w:t>Указаны</w:t>
      </w:r>
      <w:proofErr w:type="gramEnd"/>
      <w:r w:rsidRPr="007768FA">
        <w:rPr>
          <w:sz w:val="26"/>
          <w:szCs w:val="26"/>
        </w:rPr>
        <w:t xml:space="preserve">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t xml:space="preserve">ГОСТ </w:t>
      </w:r>
      <w:proofErr w:type="gramStart"/>
      <w:r w:rsidRPr="00690184">
        <w:rPr>
          <w:sz w:val="24"/>
          <w:szCs w:val="24"/>
        </w:rPr>
        <w:t>Р</w:t>
      </w:r>
      <w:proofErr w:type="gramEnd"/>
      <w:r w:rsidRPr="00690184">
        <w:rPr>
          <w:sz w:val="24"/>
          <w:szCs w:val="24"/>
        </w:rPr>
        <w:t xml:space="preserve">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lastRenderedPageBreak/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</w:t>
      </w:r>
      <w:proofErr w:type="gramStart"/>
      <w:r w:rsidR="003E2D8C" w:rsidRPr="00690184">
        <w:rPr>
          <w:sz w:val="26"/>
          <w:szCs w:val="26"/>
        </w:rPr>
        <w:t>Р(</w:t>
      </w:r>
      <w:proofErr w:type="gramEnd"/>
      <w:r w:rsidR="003E2D8C" w:rsidRPr="00690184">
        <w:rPr>
          <w:sz w:val="26"/>
          <w:szCs w:val="26"/>
        </w:rPr>
        <w:t>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1853B6" w:rsidRPr="001853B6" w:rsidRDefault="001853B6" w:rsidP="001853B6">
      <w:pPr>
        <w:suppressAutoHyphens w:val="0"/>
        <w:jc w:val="center"/>
        <w:rPr>
          <w:i/>
          <w:sz w:val="24"/>
          <w:szCs w:val="24"/>
        </w:rPr>
      </w:pPr>
      <w:r w:rsidRPr="001853B6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  <w:proofErr w:type="gramStart"/>
      <w:r w:rsidRPr="001853B6">
        <w:rPr>
          <w:i/>
          <w:sz w:val="24"/>
          <w:szCs w:val="24"/>
        </w:rPr>
        <w:t>ВЛ</w:t>
      </w:r>
      <w:proofErr w:type="gramEnd"/>
      <w:r w:rsidRPr="001853B6">
        <w:rPr>
          <w:i/>
          <w:sz w:val="24"/>
          <w:szCs w:val="24"/>
        </w:rPr>
        <w:t xml:space="preserve"> 0,4 </w:t>
      </w:r>
      <w:proofErr w:type="spellStart"/>
      <w:r w:rsidRPr="001853B6">
        <w:rPr>
          <w:i/>
          <w:sz w:val="24"/>
          <w:szCs w:val="24"/>
        </w:rPr>
        <w:t>кВ</w:t>
      </w:r>
      <w:proofErr w:type="spellEnd"/>
      <w:r w:rsidRPr="001853B6">
        <w:rPr>
          <w:i/>
          <w:sz w:val="24"/>
          <w:szCs w:val="24"/>
        </w:rPr>
        <w:t xml:space="preserve"> от КТП №546 СТ Плодовое ПС 110/35/10 </w:t>
      </w:r>
      <w:proofErr w:type="spellStart"/>
      <w:r w:rsidRPr="001853B6">
        <w:rPr>
          <w:i/>
          <w:sz w:val="24"/>
          <w:szCs w:val="24"/>
        </w:rPr>
        <w:t>кВ</w:t>
      </w:r>
      <w:proofErr w:type="spellEnd"/>
      <w:r w:rsidRPr="001853B6">
        <w:rPr>
          <w:i/>
          <w:sz w:val="24"/>
          <w:szCs w:val="24"/>
        </w:rPr>
        <w:t xml:space="preserve"> «Суздаль», фидер № 113 10 </w:t>
      </w:r>
      <w:proofErr w:type="spellStart"/>
      <w:r w:rsidRPr="001853B6">
        <w:rPr>
          <w:i/>
          <w:sz w:val="24"/>
          <w:szCs w:val="24"/>
        </w:rPr>
        <w:t>кВ</w:t>
      </w:r>
      <w:proofErr w:type="spellEnd"/>
      <w:r w:rsidRPr="001853B6">
        <w:rPr>
          <w:i/>
          <w:sz w:val="24"/>
          <w:szCs w:val="24"/>
        </w:rPr>
        <w:t xml:space="preserve"> (инв. № 130000005714), Владимирская </w:t>
      </w:r>
      <w:proofErr w:type="spellStart"/>
      <w:r w:rsidRPr="001853B6">
        <w:rPr>
          <w:i/>
          <w:sz w:val="24"/>
          <w:szCs w:val="24"/>
        </w:rPr>
        <w:t>обл</w:t>
      </w:r>
      <w:proofErr w:type="spellEnd"/>
      <w:r w:rsidRPr="001853B6">
        <w:rPr>
          <w:i/>
          <w:sz w:val="24"/>
          <w:szCs w:val="24"/>
        </w:rPr>
        <w:t>, Суздальский район, с. Ивановское, СНТ "Плодовое"; реконструкции системы учета электрической энергии Суздальского РЭС</w:t>
      </w:r>
    </w:p>
    <w:p w:rsidR="00137919" w:rsidRPr="00690184" w:rsidRDefault="001853B6" w:rsidP="001853B6">
      <w:pPr>
        <w:suppressAutoHyphens w:val="0"/>
        <w:jc w:val="center"/>
        <w:rPr>
          <w:sz w:val="26"/>
          <w:lang w:eastAsia="ru-RU"/>
        </w:rPr>
      </w:pPr>
      <w:r w:rsidRPr="001853B6">
        <w:rPr>
          <w:i/>
          <w:sz w:val="24"/>
          <w:szCs w:val="24"/>
        </w:rPr>
        <w:t>(инв. № 140000044139).</w:t>
      </w: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и.о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</w:t>
      </w:r>
      <w:proofErr w:type="spellStart"/>
      <w:r>
        <w:rPr>
          <w:sz w:val="26"/>
          <w:szCs w:val="26"/>
          <w:lang w:eastAsia="ru-RU"/>
        </w:rPr>
        <w:t>Макаровский</w:t>
      </w:r>
      <w:proofErr w:type="spellEnd"/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34.5pt" o:ole="">
            <v:imagedata r:id="rId13" o:title=""/>
          </v:shape>
          <o:OLEObject Type="Embed" ProgID="Visio.Drawing.11" ShapeID="_x0000_i1025" DrawAspect="Content" ObjectID="_1730177120" r:id="rId14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76" w:rsidRDefault="008D6576">
      <w:r>
        <w:separator/>
      </w:r>
    </w:p>
  </w:endnote>
  <w:endnote w:type="continuationSeparator" w:id="0">
    <w:p w:rsidR="008D6576" w:rsidRDefault="008D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76" w:rsidRDefault="008D6576">
      <w:r>
        <w:separator/>
      </w:r>
    </w:p>
  </w:footnote>
  <w:footnote w:type="continuationSeparator" w:id="0">
    <w:p w:rsidR="008D6576" w:rsidRDefault="008D6576">
      <w:r>
        <w:continuationSeparator/>
      </w:r>
    </w:p>
  </w:footnote>
  <w:footnote w:id="1">
    <w:p w:rsidR="008D6576" w:rsidRDefault="008D6576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76" w:rsidRDefault="008D6576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A40FC0">
      <w:rPr>
        <w:noProof/>
      </w:rPr>
      <w:t>2</w:t>
    </w:r>
    <w:r>
      <w:fldChar w:fldCharType="end"/>
    </w:r>
  </w:p>
  <w:p w:rsidR="008D6576" w:rsidRDefault="008D6576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3B6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14B5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C7B8E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1674"/>
    <w:rsid w:val="00882853"/>
    <w:rsid w:val="00890A67"/>
    <w:rsid w:val="008A56D1"/>
    <w:rsid w:val="008A65EA"/>
    <w:rsid w:val="008B5595"/>
    <w:rsid w:val="008C3171"/>
    <w:rsid w:val="008C4F56"/>
    <w:rsid w:val="008C73C2"/>
    <w:rsid w:val="008D1529"/>
    <w:rsid w:val="008D6552"/>
    <w:rsid w:val="008D6576"/>
    <w:rsid w:val="008E0A31"/>
    <w:rsid w:val="008E279C"/>
    <w:rsid w:val="00902D9A"/>
    <w:rsid w:val="009121C6"/>
    <w:rsid w:val="00914BA6"/>
    <w:rsid w:val="00920FCC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0FC0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21B0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C0796"/>
    <w:rsid w:val="00DC3172"/>
    <w:rsid w:val="00DC4459"/>
    <w:rsid w:val="00DC4AAD"/>
    <w:rsid w:val="00DC7892"/>
    <w:rsid w:val="00DE034D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0B61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9288-5D6D-415F-813B-3D690395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7613</Words>
  <Characters>43397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50909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4</cp:revision>
  <cp:lastPrinted>2022-08-10T11:17:00Z</cp:lastPrinted>
  <dcterms:created xsi:type="dcterms:W3CDTF">2022-08-19T11:35:00Z</dcterms:created>
  <dcterms:modified xsi:type="dcterms:W3CDTF">2022-11-17T04:59:00Z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